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47691" w14:textId="3EEBF300" w:rsidR="00635543" w:rsidRDefault="00114976" w:rsidP="005B5393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8B0E6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p w14:paraId="289EB9EF" w14:textId="77777777" w:rsidR="005425A8" w:rsidRPr="005425A8" w:rsidRDefault="005425A8" w:rsidP="005425A8"/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91673B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1673B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4BB6C327" w14:textId="66682D2F" w:rsidR="002F0ABF" w:rsidRDefault="002F0ABF" w:rsidP="00114976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0"/>
        <w:gridCol w:w="5239"/>
      </w:tblGrid>
      <w:tr w:rsidR="004822A0" w:rsidRPr="004822A0" w14:paraId="7ACE4D3A" w14:textId="77777777" w:rsidTr="00E55756">
        <w:trPr>
          <w:trHeight w:val="1147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 xml:space="preserve">o którym mowa w art. 275 pkt 1 ustawy </w:t>
            </w:r>
          </w:p>
          <w:p w14:paraId="21C8A075" w14:textId="2ABDDE45" w:rsidR="004822A0" w:rsidRPr="004822A0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>z 11 września 2019 r. – Prawo za</w:t>
            </w:r>
            <w:r w:rsidR="00A83E39">
              <w:rPr>
                <w:rFonts w:ascii="Cambria" w:hAnsi="Cambria" w:cs="Arial"/>
                <w:sz w:val="20"/>
                <w:szCs w:val="20"/>
              </w:rPr>
              <w:t>mówień publicznych (Dz.U. z 2024 r poz. 1320</w:t>
            </w:r>
            <w:r w:rsidR="006D2FE4">
              <w:rPr>
                <w:rFonts w:ascii="Cambria" w:hAnsi="Cambria" w:cs="Arial"/>
                <w:sz w:val="20"/>
                <w:szCs w:val="20"/>
              </w:rPr>
              <w:t xml:space="preserve"> z późn. zm.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72543C" w14:textId="6BE65031" w:rsidR="004822A0" w:rsidRPr="00397EEE" w:rsidRDefault="0089676E" w:rsidP="0089676E">
            <w:pPr>
              <w:ind w:left="126" w:right="133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Przebudowa drogi gminnej</w:t>
            </w:r>
            <w:r w:rsidR="00AC0E5C" w:rsidRPr="00AC0E5C">
              <w:rPr>
                <w:rFonts w:ascii="Cambria" w:hAnsi="Cambria" w:cs="Arial"/>
                <w:b/>
                <w:sz w:val="20"/>
                <w:szCs w:val="20"/>
              </w:rPr>
              <w:t xml:space="preserve"> nr 370133W w miejscowości Kolczyn</w:t>
            </w:r>
          </w:p>
        </w:tc>
      </w:tr>
      <w:tr w:rsidR="004822A0" w:rsidRPr="004822A0" w14:paraId="135AAD05" w14:textId="77777777" w:rsidTr="005B0F0E">
        <w:trPr>
          <w:trHeight w:val="125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tel./fax: (0-24) 276-21-12</w:t>
            </w:r>
          </w:p>
        </w:tc>
      </w:tr>
      <w:tr w:rsidR="004822A0" w:rsidRPr="004822A0" w14:paraId="36071DEC" w14:textId="77777777" w:rsidTr="005B0F0E">
        <w:tc>
          <w:tcPr>
            <w:tcW w:w="441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575706E0" w14:textId="3D9406DE" w:rsidR="00DE3C68" w:rsidRPr="004822A0" w:rsidRDefault="00DE3C68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  <w:p w14:paraId="3A0FAB1E" w14:textId="05FC6085" w:rsidR="004822A0" w:rsidRPr="004822A0" w:rsidRDefault="004822A0" w:rsidP="004822A0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624732C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63073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18DDF0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63EB8047" w14:textId="77777777" w:rsidTr="00397EEE">
        <w:trPr>
          <w:trHeight w:val="169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4A13C97D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25A9AE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51844AF6" w14:textId="77777777" w:rsidTr="00B865ED">
        <w:trPr>
          <w:trHeight w:val="738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5B0F0E">
        <w:trPr>
          <w:trHeight w:val="47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D100D4" w:rsidRPr="002B5D8C" w14:paraId="37D33D02" w14:textId="77777777" w:rsidTr="001C0AD0">
        <w:trPr>
          <w:trHeight w:val="454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196C178" w14:textId="77777777" w:rsidR="00D100D4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890DDB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miko, 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77E56EA9" w14:textId="77777777" w:rsidR="00D100D4" w:rsidRPr="002B5D8C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D100D4" w:rsidRPr="004822A0" w14:paraId="1819FB6B" w14:textId="77777777" w:rsidTr="001C0AD0">
        <w:trPr>
          <w:trHeight w:val="81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DD85A0E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003AD3E" w14:textId="4597518D" w:rsidR="00D100D4" w:rsidRPr="00362194" w:rsidRDefault="00A83E39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83E39">
              <w:rPr>
                <w:rFonts w:ascii="Cambria" w:hAnsi="Cambria" w:cs="Arial"/>
                <w:b/>
                <w:bCs/>
                <w:sz w:val="20"/>
                <w:szCs w:val="20"/>
              </w:rPr>
              <w:t>do 100 dni kalendarzowych od dnia podpisania umowy</w:t>
            </w:r>
          </w:p>
        </w:tc>
      </w:tr>
      <w:tr w:rsidR="00D100D4" w:rsidRPr="004822A0" w14:paraId="7686B124" w14:textId="77777777" w:rsidTr="001C0AD0">
        <w:trPr>
          <w:trHeight w:val="45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7CEEDD2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związania ofertą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62BD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  <w:tr w:rsidR="00395AFC" w:rsidRPr="002B5D8C" w14:paraId="5DD44054" w14:textId="77777777" w:rsidTr="00395AFC">
        <w:trPr>
          <w:trHeight w:val="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BA28B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bCs/>
                <w:sz w:val="20"/>
                <w:szCs w:val="20"/>
              </w:rPr>
              <w:t>Cena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56677C0C" w14:textId="77777777" w:rsidR="00395AFC" w:rsidRPr="004822A0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 xml:space="preserve">Ogólna całkowita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>cena</w:t>
            </w:r>
            <w:r w:rsidRPr="002B5D8C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ryczałtowa </w:t>
            </w: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oferowana przez</w:t>
            </w:r>
          </w:p>
          <w:p w14:paraId="5B0EB21F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Wykonawcę w zł: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</w:p>
        </w:tc>
      </w:tr>
      <w:tr w:rsidR="00395AFC" w:rsidRPr="002B5D8C" w14:paraId="024577F8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4B407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 w:rsidRPr="002B5D8C"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(cyfrowo)</w:t>
            </w:r>
          </w:p>
        </w:tc>
        <w:tc>
          <w:tcPr>
            <w:tcW w:w="5239" w:type="dxa"/>
            <w:tcBorders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596B3E64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5492F2AB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81F5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2B5D8C">
              <w:rPr>
                <w:rFonts w:ascii="Cambria" w:hAnsi="Cambria" w:cs="Arial"/>
                <w:iCs/>
                <w:sz w:val="20"/>
                <w:szCs w:val="20"/>
              </w:rPr>
              <w:t>(słownie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E761F13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3969A000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4710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(cyfrowo)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221FCF8A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333AA178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BE2B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2A446BD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293F631C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4624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całko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wita brutto </w:t>
            </w:r>
            <w:r w:rsidRPr="002B5D8C">
              <w:rPr>
                <w:rFonts w:ascii="Cambria" w:hAnsi="Cambria" w:cs="Arial"/>
                <w:sz w:val="20"/>
                <w:szCs w:val="20"/>
              </w:rPr>
              <w:t>/z podatkiem VAT/(cyfrowo)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27FCD335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4BB68D97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EE41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całkowita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brutto </w:t>
            </w:r>
            <w:r w:rsidRPr="00CA4767">
              <w:rPr>
                <w:rFonts w:ascii="Cambria" w:hAnsi="Cambria" w:cs="Arial"/>
                <w:sz w:val="20"/>
                <w:szCs w:val="20"/>
              </w:rPr>
              <w:t>/z podatkiem VAT/</w:t>
            </w:r>
            <w:r w:rsidRPr="00FA2BC9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0C61F97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49217F" w:rsidRPr="004822A0" w14:paraId="2B5A4F44" w14:textId="77777777" w:rsidTr="002D77BD">
        <w:trPr>
          <w:trHeight w:val="474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9EDB3" w14:textId="0A2ABDBB" w:rsidR="0049217F" w:rsidRDefault="00ED21D8" w:rsidP="00397EEE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Okres gwarancji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891E8" w14:textId="77777777" w:rsidR="0049217F" w:rsidRDefault="0049217F" w:rsidP="00397EEE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…... m-cy </w:t>
            </w:r>
          </w:p>
          <w:p w14:paraId="09D0D3CF" w14:textId="654077A1" w:rsidR="0049217F" w:rsidRPr="0049217F" w:rsidRDefault="0049217F" w:rsidP="0049217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  <w:lang w:eastAsia="ar-SA"/>
              </w:rPr>
            </w:pPr>
            <w:r w:rsidRPr="0049217F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min. 12 m-cy</w:t>
            </w:r>
            <w:r w:rsidR="00B931D0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, max. 24</w:t>
            </w:r>
            <w:r w:rsidR="00A417C5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 xml:space="preserve"> m-cy</w:t>
            </w:r>
          </w:p>
        </w:tc>
      </w:tr>
      <w:tr w:rsidR="00395AFC" w:rsidRPr="004822A0" w14:paraId="48B5FAAE" w14:textId="77777777" w:rsidTr="00381400">
        <w:trPr>
          <w:trHeight w:val="47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032AC27" w14:textId="7F0CD731" w:rsidR="00395AFC" w:rsidRDefault="00395AFC" w:rsidP="00395AFC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0317D5" w14:textId="476E5060" w:rsidR="00395AFC" w:rsidRPr="00E55756" w:rsidRDefault="00E55756" w:rsidP="00127456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  <w:lang w:eastAsia="ar-SA"/>
              </w:rPr>
            </w:pPr>
            <w:r w:rsidRPr="00EE7DC1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30 dni</w:t>
            </w:r>
            <w:r w:rsidRPr="00E55756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 xml:space="preserve"> 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4EDE1DD0" w14:textId="66953D8C" w:rsidR="00E30048" w:rsidRPr="00E30048" w:rsidRDefault="00054242" w:rsidP="001F0452">
      <w:pPr>
        <w:widowControl w:val="0"/>
        <w:numPr>
          <w:ilvl w:val="0"/>
          <w:numId w:val="43"/>
        </w:numPr>
        <w:autoSpaceDE w:val="0"/>
        <w:autoSpaceDN w:val="0"/>
        <w:adjustRightInd w:val="0"/>
        <w:ind w:left="284" w:right="-6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color w:val="000000"/>
          <w:sz w:val="20"/>
          <w:szCs w:val="20"/>
        </w:rPr>
        <w:t>Podana</w:t>
      </w:r>
      <w:r w:rsidR="00E30048" w:rsidRPr="00E30048">
        <w:rPr>
          <w:rFonts w:asciiTheme="majorHAnsi" w:hAnsiTheme="majorHAnsi" w:cs="Arial"/>
          <w:color w:val="000000"/>
          <w:sz w:val="20"/>
          <w:szCs w:val="20"/>
        </w:rPr>
        <w:t xml:space="preserve"> wyżej cena obejmuje wszystkie koszty i składniki, niezbędne do wykonania zadania będącego przedmiotem zamówienia. Ryzyko poniesienia jakichkolwiek dodatkowych kosztów niewymienionych w formularzu ofertowym, a mogących pojawić się w trakcie realizacji zamówienia, obciąża nas i uwzględniliśmy je w proponowanej cenie</w:t>
      </w:r>
      <w:r>
        <w:rPr>
          <w:rFonts w:asciiTheme="majorHAnsi" w:hAnsiTheme="majorHAnsi" w:cs="Arial"/>
          <w:color w:val="000000"/>
          <w:sz w:val="20"/>
          <w:szCs w:val="20"/>
        </w:rPr>
        <w:t>.</w:t>
      </w:r>
    </w:p>
    <w:p w14:paraId="2EDDD433" w14:textId="77777777" w:rsidR="00054242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Oferujemy wykonanie </w:t>
      </w:r>
      <w:r w:rsidR="000832D0">
        <w:rPr>
          <w:rFonts w:ascii="Cambria" w:hAnsi="Cambria" w:cs="Arial"/>
          <w:sz w:val="20"/>
          <w:szCs w:val="20"/>
        </w:rPr>
        <w:t>zamówienia, zgodnie z wymogami o</w:t>
      </w:r>
      <w:r w:rsidRPr="000832D0">
        <w:rPr>
          <w:rFonts w:ascii="Cambria" w:hAnsi="Cambria" w:cs="Arial"/>
          <w:sz w:val="20"/>
          <w:szCs w:val="20"/>
        </w:rPr>
        <w:t>pisu przedmiotu</w:t>
      </w:r>
      <w:r w:rsidR="00054242">
        <w:rPr>
          <w:rFonts w:ascii="Cambria" w:hAnsi="Cambria" w:cs="Arial"/>
          <w:sz w:val="20"/>
          <w:szCs w:val="20"/>
        </w:rPr>
        <w:t>.</w:t>
      </w:r>
    </w:p>
    <w:p w14:paraId="0F75DCF3" w14:textId="79546BF0" w:rsidR="00E30048" w:rsidRPr="00A83E39" w:rsidRDefault="00054242" w:rsidP="00A83E39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54242">
        <w:rPr>
          <w:rFonts w:ascii="Cambria" w:hAnsi="Cambria" w:cs="Arial"/>
          <w:sz w:val="20"/>
          <w:szCs w:val="20"/>
        </w:rPr>
        <w:lastRenderedPageBreak/>
        <w:t xml:space="preserve">Wadium </w:t>
      </w:r>
      <w:r w:rsidR="00A83E39">
        <w:rPr>
          <w:rFonts w:ascii="Cambria" w:hAnsi="Cambria" w:cs="Arial"/>
          <w:sz w:val="20"/>
          <w:szCs w:val="20"/>
        </w:rPr>
        <w:t>w wysokości 1 000,00 zł</w:t>
      </w:r>
      <w:r w:rsidR="00A83E3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A83E39">
        <w:rPr>
          <w:rFonts w:ascii="Cambria" w:hAnsi="Cambria" w:cs="Arial"/>
          <w:sz w:val="20"/>
          <w:szCs w:val="20"/>
        </w:rPr>
        <w:t>zostało złożone w formie:……………………………………….................</w:t>
      </w:r>
      <w:r w:rsidR="00A83E39">
        <w:rPr>
          <w:rFonts w:ascii="Cambria" w:hAnsi="Cambria" w:cs="Arial"/>
          <w:sz w:val="20"/>
          <w:szCs w:val="20"/>
        </w:rPr>
        <w:t>..................</w:t>
      </w:r>
    </w:p>
    <w:p w14:paraId="54508848" w14:textId="313E975F" w:rsidR="00675C86" w:rsidRPr="00E30048" w:rsidRDefault="00E30048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</w:t>
      </w:r>
      <w:r w:rsidR="00B931D0">
        <w:rPr>
          <w:rFonts w:ascii="Cambria" w:hAnsi="Cambria" w:cs="Arial"/>
          <w:bCs/>
          <w:sz w:val="20"/>
          <w:szCs w:val="20"/>
        </w:rPr>
        <w:t xml:space="preserve">roboty / usługi / </w:t>
      </w:r>
      <w:r w:rsidR="00E33448">
        <w:rPr>
          <w:rFonts w:ascii="Cambria" w:hAnsi="Cambria" w:cs="Arial"/>
          <w:bCs/>
          <w:sz w:val="20"/>
          <w:szCs w:val="20"/>
        </w:rPr>
        <w:t xml:space="preserve">dostawy </w:t>
      </w:r>
      <w:r w:rsidRPr="00E30048">
        <w:rPr>
          <w:rFonts w:ascii="Cambria" w:hAnsi="Cambria" w:cs="Arial"/>
          <w:bCs/>
          <w:sz w:val="20"/>
          <w:szCs w:val="20"/>
        </w:rPr>
        <w:t xml:space="preserve">są </w:t>
      </w:r>
      <w:r>
        <w:rPr>
          <w:rFonts w:ascii="Cambria" w:hAnsi="Cambria" w:cs="Arial"/>
          <w:bCs/>
          <w:sz w:val="20"/>
          <w:szCs w:val="20"/>
        </w:rPr>
        <w:t xml:space="preserve">zgodne z wymogami opisanymi </w:t>
      </w:r>
      <w:r w:rsidR="00E33448">
        <w:rPr>
          <w:rFonts w:ascii="Cambria" w:hAnsi="Cambria" w:cs="Arial"/>
          <w:bCs/>
          <w:sz w:val="20"/>
          <w:szCs w:val="20"/>
        </w:rPr>
        <w:br/>
      </w:r>
      <w:r>
        <w:rPr>
          <w:rFonts w:ascii="Cambria" w:hAnsi="Cambria" w:cs="Arial"/>
          <w:bCs/>
          <w:sz w:val="20"/>
          <w:szCs w:val="20"/>
        </w:rPr>
        <w:t>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1081E053" w:rsidR="00114976" w:rsidRPr="00401192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06AEB610" w14:textId="77777777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778B2FDE" w14:textId="77777777" w:rsidR="00114976" w:rsidRPr="000832D0" w:rsidRDefault="00114976" w:rsidP="001F0452">
      <w:pPr>
        <w:widowControl w:val="0"/>
        <w:numPr>
          <w:ilvl w:val="0"/>
          <w:numId w:val="4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wybór oferty nie będzie prowadzić do powstania u Zamawiającego obowiązku podatkowego* </w:t>
      </w:r>
    </w:p>
    <w:p w14:paraId="31B8505C" w14:textId="77777777" w:rsidR="00114976" w:rsidRPr="000832D0" w:rsidRDefault="00114976" w:rsidP="001F0452">
      <w:pPr>
        <w:widowControl w:val="0"/>
        <w:numPr>
          <w:ilvl w:val="0"/>
          <w:numId w:val="4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wybór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o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1D70CDE3" w14:textId="0F875310" w:rsidR="00656405" w:rsidRDefault="00114976" w:rsidP="00D529F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558A55CB" w14:textId="77777777" w:rsidR="00D529F5" w:rsidRPr="00D529F5" w:rsidRDefault="00D529F5" w:rsidP="00D529F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</w:p>
    <w:p w14:paraId="16EB42F0" w14:textId="7D6FFCB2" w:rsidR="00E84A88" w:rsidRPr="00401192" w:rsidRDefault="00401192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miejscu i terminie wyznaczonym przez Zamawiającego.</w:t>
      </w:r>
    </w:p>
    <w:p w14:paraId="2908D2AA" w14:textId="78D177BB" w:rsidR="00E84A88" w:rsidRPr="00E84A88" w:rsidRDefault="00E84A88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sami</w:t>
      </w:r>
    </w:p>
    <w:p w14:paraId="0C65214A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wspólnie z:</w:t>
      </w:r>
    </w:p>
    <w:p w14:paraId="1EBAD539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092AE2C" w14:textId="7EFE8D57" w:rsidR="00E84A88" w:rsidRPr="00E84A88" w:rsidRDefault="00E84A88" w:rsidP="000B2A62">
      <w:pPr>
        <w:widowControl w:val="0"/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163085E2" w14:textId="446F8EF5" w:rsidR="00E84A88" w:rsidRPr="00E84A88" w:rsidRDefault="00E84A88" w:rsidP="001F0452">
      <w:pPr>
        <w:widowControl w:val="0"/>
        <w:numPr>
          <w:ilvl w:val="0"/>
          <w:numId w:val="43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60C2C392" w14:textId="2AE58EC4" w:rsidR="00E84A88" w:rsidRDefault="00E84A88" w:rsidP="00D03F84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="00660FBC"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</w:p>
    <w:p w14:paraId="24543465" w14:textId="77777777" w:rsidR="00D03F84" w:rsidRPr="00E84A88" w:rsidRDefault="00D03F84" w:rsidP="004074D2">
      <w:pPr>
        <w:tabs>
          <w:tab w:val="left" w:pos="426"/>
        </w:tabs>
        <w:ind w:hanging="142"/>
        <w:rPr>
          <w:rFonts w:asciiTheme="majorHAnsi" w:hAnsiTheme="majorHAnsi" w:cs="Arial"/>
          <w:sz w:val="20"/>
          <w:szCs w:val="20"/>
        </w:rPr>
      </w:pPr>
    </w:p>
    <w:p w14:paraId="1FA0D0EC" w14:textId="0846750B" w:rsidR="00E84A88" w:rsidRDefault="00E84A88" w:rsidP="004074D2">
      <w:pPr>
        <w:numPr>
          <w:ilvl w:val="0"/>
          <w:numId w:val="43"/>
        </w:numPr>
        <w:tabs>
          <w:tab w:val="left" w:pos="284"/>
        </w:tabs>
        <w:ind w:left="284" w:hanging="426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1204CFE9" w14:textId="77777777" w:rsidR="006F31B0" w:rsidRPr="006F31B0" w:rsidRDefault="006F31B0" w:rsidP="006F31B0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77BC300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E84A88" w:rsidRPr="00E84A88" w14:paraId="57817B17" w14:textId="77777777" w:rsidTr="00E84A88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1F4CBF6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7418B0A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787FBCF8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E84A88" w:rsidRPr="00E84A88" w14:paraId="021E61F5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C0B15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1E36B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68EE235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09EA3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2BA9E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D10AD2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2CF1960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2E0D3E02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E84A88" w:rsidRPr="00E84A88" w14:paraId="0037640F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00751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566D9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AA4C207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64307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64A7F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2DB462DB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24F43AFD" w14:textId="77777777" w:rsidR="00E84A88" w:rsidRPr="000832D0" w:rsidRDefault="00E84A88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585BF50E" w14:textId="440A715A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strony Wykonawcy do kontaktów z Zamawiającym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5AD4F918" w14:textId="07B78180" w:rsidR="00114976" w:rsidRDefault="00114976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tel.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25EFD0F6" w14:textId="77777777" w:rsidR="000C7EFB" w:rsidRPr="000832D0" w:rsidRDefault="000C7EFB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</w:p>
    <w:p w14:paraId="3764F3D9" w14:textId="77777777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36EB956A" w14:textId="77777777" w:rsidR="00114976" w:rsidRPr="000832D0" w:rsidRDefault="00114976" w:rsidP="001F045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06CFC539" w14:textId="77777777" w:rsidR="00114976" w:rsidRPr="000832D0" w:rsidRDefault="00114976" w:rsidP="001F045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5388351F" w14:textId="3A295AA4" w:rsidR="00114976" w:rsidRPr="00715782" w:rsidRDefault="00114976" w:rsidP="0071578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</w:t>
      </w:r>
      <w:r w:rsidR="00715782">
        <w:rPr>
          <w:rFonts w:ascii="Cambria" w:hAnsi="Cambria" w:cs="Arial"/>
          <w:sz w:val="20"/>
          <w:szCs w:val="20"/>
        </w:rPr>
        <w:t>.</w:t>
      </w:r>
    </w:p>
    <w:p w14:paraId="3B7D7E6B" w14:textId="77777777" w:rsidR="00114976" w:rsidRPr="000832D0" w:rsidRDefault="00114976" w:rsidP="001F045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lastRenderedPageBreak/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8679467" w14:textId="77777777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18B522D7" w14:textId="5412CFE2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 w:rsidR="00A06DED"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243AD035" w14:textId="2A993687" w:rsidR="00114976" w:rsidRDefault="002F57D1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="00114976" w:rsidRPr="000832D0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="00114976" w:rsidRPr="000832D0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14:paraId="52CD949C" w14:textId="77777777" w:rsidR="00B931D0" w:rsidRPr="000832D0" w:rsidRDefault="00B931D0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7F52485B" w14:textId="5FFE1F62" w:rsidR="00114976" w:rsidRPr="000832D0" w:rsidRDefault="00114976" w:rsidP="001F045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</w:t>
      </w:r>
      <w:r w:rsidR="009F6C6D">
        <w:rPr>
          <w:rFonts w:ascii="Cambria" w:hAnsi="Cambria" w:cs="Arial"/>
          <w:sz w:val="20"/>
          <w:szCs w:val="20"/>
        </w:rPr>
        <w:t>.</w:t>
      </w:r>
    </w:p>
    <w:p w14:paraId="48FBC253" w14:textId="342B621F" w:rsidR="00690578" w:rsidRDefault="00690578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F600039" w14:textId="394D4FE7" w:rsidR="0055013D" w:rsidRDefault="0055013D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5FF1A6C" w14:textId="77777777" w:rsidR="0055013D" w:rsidRPr="000832D0" w:rsidRDefault="0055013D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6F360B9" w14:textId="3FE967B9" w:rsidR="00D31510" w:rsidRPr="00D03F84" w:rsidRDefault="00D31510" w:rsidP="00D03F84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1D28D1E" w14:textId="77777777" w:rsidR="00D31510" w:rsidRPr="00122554" w:rsidRDefault="00D31510" w:rsidP="00D31510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374715BB" w14:textId="72D71660" w:rsidR="00D03F84" w:rsidRDefault="00D31510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40826054" w14:textId="600A177B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E33B414" w14:textId="2440332B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DF7C100" w14:textId="6F2A3A98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216D348" w14:textId="7521492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900216E" w14:textId="567BAA4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1401106" w14:textId="7BF6E3DF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990D6AD" w14:textId="512753CF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CC7116D" w14:textId="15D12754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3DE8960" w14:textId="107E75B5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BDC65A0" w14:textId="63D5E787" w:rsidR="006A2355" w:rsidRPr="00BE4C08" w:rsidRDefault="006A2355" w:rsidP="006A2355">
      <w:pPr>
        <w:spacing w:line="360" w:lineRule="auto"/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 xml:space="preserve">                                                                                                   </w:t>
      </w:r>
      <w:r w:rsidRPr="00BE4C08">
        <w:rPr>
          <w:rFonts w:asciiTheme="majorHAnsi" w:hAnsiTheme="majorHAnsi" w:cs="Arial"/>
          <w:sz w:val="16"/>
          <w:szCs w:val="16"/>
        </w:rPr>
        <w:t>………………………………………………………………………..</w:t>
      </w:r>
    </w:p>
    <w:p w14:paraId="11338139" w14:textId="77777777" w:rsidR="006A2355" w:rsidRPr="00BE4C08" w:rsidRDefault="006A2355" w:rsidP="006A2355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Kwalifikowany podpis elektroniczny lub podpis zaufany lub podpis osobisty </w:t>
      </w:r>
    </w:p>
    <w:p w14:paraId="5E765594" w14:textId="101E1F09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E9965C6" w14:textId="245E24C2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AB4E472" w14:textId="756A8AEC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36072C1" w14:textId="30EA663E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B613583" w14:textId="3722091E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FC49F63" w14:textId="29A4E93C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6947A3D" w14:textId="66A55395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F845B42" w14:textId="4F754ACC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1C34375" w14:textId="0287E52B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26F46D0" w14:textId="7DCFBA1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522DF18" w14:textId="430D6E2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54779C6" w14:textId="7FAA5957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971D7FD" w14:textId="12662F68" w:rsidR="0055013D" w:rsidRDefault="0055013D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5356B9D" w14:textId="0373197C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1A559D9" w14:textId="0C97E1C1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9BC643B" w14:textId="0AEA98EC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4F94ADB" w14:textId="37962181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5901F44" w14:textId="392C8BCB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CFBC029" w14:textId="5EB7B9F7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96619EA" w14:textId="25CC8D29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35012B8" w14:textId="227EE165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F30E2F8" w14:textId="297943F1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6C467EF" w14:textId="1461E02E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9E1F531" w14:textId="77777777" w:rsidR="00B931D0" w:rsidRPr="000B2A62" w:rsidRDefault="00B931D0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3C35C81" w14:textId="77777777" w:rsidR="00114976" w:rsidRPr="00D03F84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</w:rPr>
      </w:pPr>
      <w:r w:rsidRPr="00D03F84">
        <w:rPr>
          <w:rFonts w:ascii="Cambria" w:hAnsi="Cambria" w:cs="Arial"/>
          <w:sz w:val="16"/>
          <w:szCs w:val="16"/>
        </w:rPr>
        <w:t>*  niepotrzebne skreślić</w:t>
      </w:r>
    </w:p>
    <w:p w14:paraId="2CCBE651" w14:textId="54A2635E" w:rsidR="00D31510" w:rsidRPr="00D03F84" w:rsidRDefault="00114976" w:rsidP="00D31510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</w:rPr>
      </w:pPr>
      <w:r w:rsidRPr="00D03F84">
        <w:rPr>
          <w:rFonts w:ascii="Cambria" w:hAnsi="Cambria" w:cs="Arial"/>
          <w:sz w:val="16"/>
          <w:szCs w:val="16"/>
        </w:rPr>
        <w:t>** jeżeli w dniu składania ofer</w:t>
      </w:r>
      <w:r w:rsidR="009C6892" w:rsidRPr="00D03F84">
        <w:rPr>
          <w:rFonts w:ascii="Cambria" w:hAnsi="Cambria" w:cs="Arial"/>
          <w:sz w:val="16"/>
          <w:szCs w:val="16"/>
        </w:rPr>
        <w:t>ty nazwa podwykonawcy jest znana</w:t>
      </w:r>
    </w:p>
    <w:p w14:paraId="1230A957" w14:textId="1CCC29DC" w:rsidR="0020627A" w:rsidRDefault="0020627A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F6EA620" w14:textId="6CCEC5B7" w:rsidR="00F17BD8" w:rsidRDefault="00F17BD8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383F6CA" w14:textId="06CACAD2" w:rsidR="00127456" w:rsidRDefault="00127456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CD39F4D" w14:textId="77777777" w:rsidR="00715782" w:rsidRDefault="00715782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E8ADDBB" w14:textId="77777777" w:rsidR="00F17BD8" w:rsidRDefault="00F17BD8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tbl>
      <w:tblPr>
        <w:tblStyle w:val="TableGrid"/>
        <w:tblW w:w="9924" w:type="dxa"/>
        <w:tblInd w:w="-396" w:type="dxa"/>
        <w:tblCellMar>
          <w:top w:w="10" w:type="dxa"/>
          <w:left w:w="30" w:type="dxa"/>
          <w:right w:w="5" w:type="dxa"/>
        </w:tblCellMar>
        <w:tblLook w:val="04A0" w:firstRow="1" w:lastRow="0" w:firstColumn="1" w:lastColumn="0" w:noHBand="0" w:noVBand="1"/>
      </w:tblPr>
      <w:tblGrid>
        <w:gridCol w:w="1135"/>
        <w:gridCol w:w="5957"/>
        <w:gridCol w:w="567"/>
        <w:gridCol w:w="850"/>
        <w:gridCol w:w="1415"/>
      </w:tblGrid>
      <w:tr w:rsidR="0020627A" w:rsidRPr="0020627A" w14:paraId="167650EC" w14:textId="77777777" w:rsidTr="00575AC1">
        <w:trPr>
          <w:trHeight w:hRule="exact" w:val="340"/>
        </w:trPr>
        <w:tc>
          <w:tcPr>
            <w:tcW w:w="9924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5E7A575C" w14:textId="6D1D96F8" w:rsidR="0020627A" w:rsidRPr="0020627A" w:rsidRDefault="0020627A" w:rsidP="0020627A">
            <w:pPr>
              <w:ind w:right="29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 xml:space="preserve">KOSZTORYS </w:t>
            </w:r>
          </w:p>
        </w:tc>
      </w:tr>
      <w:tr w:rsidR="0020627A" w:rsidRPr="0020627A" w14:paraId="2E3B9347" w14:textId="280EBBEC" w:rsidTr="00BB7DBF">
        <w:trPr>
          <w:trHeight w:hRule="exact" w:val="528"/>
        </w:trPr>
        <w:tc>
          <w:tcPr>
            <w:tcW w:w="9924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4C2200" w14:textId="5E344D2F" w:rsidR="0020627A" w:rsidRPr="0020627A" w:rsidRDefault="00D20C8E" w:rsidP="00D20C8E">
            <w:pPr>
              <w:ind w:right="22"/>
              <w:jc w:val="center"/>
              <w:rPr>
                <w:rFonts w:ascii="Arial" w:eastAsia="Arial" w:hAnsi="Arial" w:cs="Arial"/>
                <w:b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 xml:space="preserve">Przebudowa dogi gminnej nr </w:t>
            </w:r>
            <w:r w:rsidR="00AC0E5C" w:rsidRPr="00AC0E5C">
              <w:rPr>
                <w:rFonts w:ascii="Arial" w:eastAsia="Arial" w:hAnsi="Arial" w:cs="Arial"/>
                <w:b/>
                <w:color w:val="000000"/>
                <w:sz w:val="20"/>
              </w:rPr>
              <w:t>370133W w miejscowości Kolczyn</w:t>
            </w:r>
          </w:p>
        </w:tc>
      </w:tr>
      <w:tr w:rsidR="0020627A" w:rsidRPr="0020627A" w14:paraId="05BD65C6" w14:textId="7BC14EF6" w:rsidTr="008821CB">
        <w:trPr>
          <w:trHeight w:hRule="exact" w:val="425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59C82EC0" w14:textId="77777777" w:rsidR="0020627A" w:rsidRDefault="004759DC" w:rsidP="0020627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SST</w:t>
            </w:r>
          </w:p>
          <w:p w14:paraId="3E8DE0BC" w14:textId="64539F45" w:rsidR="004759DC" w:rsidRPr="0020627A" w:rsidRDefault="004759DC" w:rsidP="0020627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podstawa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63F3733F" w14:textId="77777777" w:rsidR="0020627A" w:rsidRPr="0020627A" w:rsidRDefault="0020627A" w:rsidP="0020627A">
            <w:pPr>
              <w:ind w:right="23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Opis rodzaju robót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0D9927C2" w14:textId="77777777" w:rsidR="0020627A" w:rsidRPr="0020627A" w:rsidRDefault="0020627A" w:rsidP="0020627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jedn. miary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4796F838" w14:textId="77777777" w:rsidR="0020627A" w:rsidRPr="0020627A" w:rsidRDefault="0020627A" w:rsidP="0020627A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Ilość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1D98C404" w14:textId="77777777" w:rsidR="00FB1A43" w:rsidRDefault="0020627A" w:rsidP="0020627A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Wartość</w:t>
            </w:r>
          </w:p>
          <w:p w14:paraId="41FF21F6" w14:textId="2A4C4938" w:rsidR="0020627A" w:rsidRPr="0020627A" w:rsidRDefault="00FB1A43" w:rsidP="0020627A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netto</w:t>
            </w:r>
            <w:r w:rsidR="0020627A">
              <w:rPr>
                <w:rFonts w:ascii="Arial" w:eastAsia="Arial" w:hAnsi="Arial" w:cs="Arial"/>
                <w:b/>
                <w:color w:val="000000"/>
                <w:sz w:val="17"/>
              </w:rPr>
              <w:t xml:space="preserve"> </w:t>
            </w:r>
          </w:p>
        </w:tc>
      </w:tr>
      <w:tr w:rsidR="0020627A" w:rsidRPr="0020627A" w14:paraId="0EF79F0F" w14:textId="73C6B81A" w:rsidTr="008821CB">
        <w:trPr>
          <w:trHeight w:val="20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F5FFD9" w14:textId="6D7E4CF9" w:rsidR="0020627A" w:rsidRPr="00B43014" w:rsidRDefault="009E43DD" w:rsidP="0020627A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64F408" w14:textId="60A55C71" w:rsidR="0020627A" w:rsidRPr="00B43014" w:rsidRDefault="0020627A" w:rsidP="0020627A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F2CCB1" w14:textId="57B3E080" w:rsidR="0020627A" w:rsidRPr="00B43014" w:rsidRDefault="0020627A" w:rsidP="0020627A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A390D2" w14:textId="3063707F" w:rsidR="0020627A" w:rsidRPr="00B43014" w:rsidRDefault="0020627A" w:rsidP="0020627A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1A034" w14:textId="7B4F500A" w:rsidR="0020627A" w:rsidRPr="00B43014" w:rsidRDefault="00B43014" w:rsidP="0020627A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</w:tr>
      <w:tr w:rsidR="00D61889" w:rsidRPr="0020627A" w14:paraId="0EBA9265" w14:textId="52BBADF3" w:rsidTr="008821CB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4C9DC2F6" w14:textId="45282C5A" w:rsidR="00D61889" w:rsidRPr="004D6FEE" w:rsidRDefault="00692D9E" w:rsidP="006F379D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>D-01.00.00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050D32ED" w14:textId="118DF456" w:rsidR="00D61889" w:rsidRPr="00692D9E" w:rsidRDefault="00692D9E" w:rsidP="006F379D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 xml:space="preserve">ROBOTY PRZYGOTOWAWCZE </w:t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692D9E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20627A" w:rsidRPr="0020627A" w14:paraId="2278DC1F" w14:textId="666753EF" w:rsidTr="008821CB">
        <w:trPr>
          <w:trHeight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8EE723" w14:textId="2506377F" w:rsidR="009E43DD" w:rsidRPr="0020627A" w:rsidRDefault="00692D9E" w:rsidP="006B2D24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color w:val="000000"/>
                <w:sz w:val="17"/>
              </w:rPr>
              <w:t>D-01.01.01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345F744" w14:textId="6638EE93" w:rsidR="0020627A" w:rsidRPr="0020627A" w:rsidRDefault="00692D9E" w:rsidP="0020627A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color w:val="000000"/>
                <w:sz w:val="17"/>
              </w:rPr>
              <w:t>Odtworzenie trasy i punktów wysokościowych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2BC578" w14:textId="4CF4D387" w:rsidR="0020627A" w:rsidRPr="0020627A" w:rsidRDefault="00692D9E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692D9E">
              <w:rPr>
                <w:rFonts w:ascii="Arial" w:eastAsia="Arial" w:hAnsi="Arial" w:cs="Arial"/>
                <w:color w:val="000000"/>
                <w:sz w:val="17"/>
              </w:rPr>
              <w:t>km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43574C" w14:textId="527B0817" w:rsidR="0020627A" w:rsidRPr="0020627A" w:rsidRDefault="00D20C8E" w:rsidP="006C2062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0,317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50BED9D" w14:textId="77777777" w:rsidR="0020627A" w:rsidRPr="0020627A" w:rsidRDefault="0020627A" w:rsidP="0020627A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32F079C2" w14:textId="55A76831" w:rsidTr="008821CB">
        <w:trPr>
          <w:trHeight w:val="454"/>
        </w:trPr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A15F1E" w14:textId="0B1973FD" w:rsidR="00BC69B8" w:rsidRPr="0078235E" w:rsidRDefault="006B2D24" w:rsidP="006B2D24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6B2D24">
              <w:rPr>
                <w:rFonts w:ascii="Arial" w:eastAsia="Arial" w:hAnsi="Arial" w:cs="Arial"/>
                <w:color w:val="000000"/>
                <w:sz w:val="17"/>
                <w:szCs w:val="17"/>
              </w:rPr>
              <w:t>D-01.02.02</w:t>
            </w:r>
          </w:p>
        </w:tc>
        <w:tc>
          <w:tcPr>
            <w:tcW w:w="5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CAAACE" w14:textId="7135C53D" w:rsidR="0078235E" w:rsidRPr="0078235E" w:rsidRDefault="006B2D24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6B2D24">
              <w:rPr>
                <w:rFonts w:ascii="Arial" w:eastAsia="Arial" w:hAnsi="Arial" w:cs="Arial"/>
                <w:color w:val="000000"/>
                <w:sz w:val="17"/>
                <w:szCs w:val="17"/>
              </w:rPr>
              <w:t>Zdjęcie warstwy ziemi urodzajnej / humus na szerokości poszerzeń i poboczy do 10 cm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07A7C8" w14:textId="4F844825" w:rsidR="0078235E" w:rsidRPr="0078235E" w:rsidRDefault="006B2D24" w:rsidP="004D6FEE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6B2D24">
              <w:rPr>
                <w:rFonts w:ascii="Arial" w:eastAsia="Arial" w:hAnsi="Arial" w:cs="Arial"/>
                <w:color w:val="000000"/>
                <w:sz w:val="17"/>
                <w:szCs w:val="17"/>
              </w:rPr>
              <w:t>m3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BC82BE" w14:textId="544188BD" w:rsidR="0078235E" w:rsidRPr="0078235E" w:rsidRDefault="00D20C8E" w:rsidP="006C2062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49,80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54F692" w14:textId="77777777" w:rsidR="0078235E" w:rsidRPr="0020627A" w:rsidRDefault="0078235E" w:rsidP="0078235E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AC0E5C" w:rsidRPr="0020627A" w14:paraId="34150286" w14:textId="77777777" w:rsidTr="008821CB">
        <w:trPr>
          <w:trHeight w:val="454"/>
        </w:trPr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A5571" w14:textId="21B80C73" w:rsidR="00AC0E5C" w:rsidRPr="006B2D24" w:rsidRDefault="0036691B" w:rsidP="006B2D24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D-01.03.04</w:t>
            </w:r>
          </w:p>
        </w:tc>
        <w:tc>
          <w:tcPr>
            <w:tcW w:w="5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ECB221" w14:textId="77BA552F" w:rsidR="00AC0E5C" w:rsidRPr="006B2D24" w:rsidRDefault="0036691B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Zabezpieczenie istniejących kabli telefonicznych w miejscach skrzyżowań z jezdnią wraz z kosztami nadzoru administratora sieci zgodnie z uzgodnieniem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7A935A" w14:textId="26D8A12F" w:rsidR="00AC0E5C" w:rsidRPr="006B2D24" w:rsidRDefault="0036691B" w:rsidP="004D6FEE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kpl.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73A4D0" w14:textId="16969779" w:rsidR="00AC0E5C" w:rsidRPr="006B2D24" w:rsidRDefault="0036691B" w:rsidP="006C2062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1,00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866D1F" w14:textId="77777777" w:rsidR="00AC0E5C" w:rsidRPr="0020627A" w:rsidRDefault="00AC0E5C" w:rsidP="0078235E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D61889" w:rsidRPr="0020627A" w14:paraId="6C90330C" w14:textId="7FD1637C" w:rsidTr="008821CB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37333C34" w14:textId="3322A077" w:rsidR="00D61889" w:rsidRPr="004D6FEE" w:rsidRDefault="004D6FEE" w:rsidP="004D6FE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4D6FEE">
              <w:rPr>
                <w:rFonts w:ascii="Arial" w:eastAsia="Arial" w:hAnsi="Arial" w:cs="Arial"/>
                <w:b/>
                <w:color w:val="000000"/>
                <w:sz w:val="17"/>
              </w:rPr>
              <w:t>D.02.00.00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1EE29B76" w14:textId="28440D57" w:rsidR="00D61889" w:rsidRPr="008863AD" w:rsidRDefault="004D6FEE" w:rsidP="006F379D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ROBOTY ZIEMNE</w:t>
            </w:r>
          </w:p>
        </w:tc>
      </w:tr>
      <w:tr w:rsidR="003C5862" w:rsidRPr="0020627A" w14:paraId="14DDC826" w14:textId="77777777" w:rsidTr="008821CB">
        <w:trPr>
          <w:trHeight w:hRule="exact"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5445796C" w14:textId="5127D54F" w:rsidR="00BA794E" w:rsidRPr="003C5862" w:rsidRDefault="00DE59B0" w:rsidP="003C5862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bCs/>
                <w:color w:val="000000"/>
                <w:sz w:val="17"/>
              </w:rPr>
              <w:t>D-02.01.01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85017DA" w14:textId="144D6B66" w:rsidR="003C5862" w:rsidRPr="003C5862" w:rsidRDefault="00DE59B0" w:rsidP="005C3CC7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bCs/>
                <w:color w:val="000000"/>
                <w:sz w:val="17"/>
              </w:rPr>
              <w:t>Wykonanie wykopów z załadunkiem i transportem urobku na odległość do 5 km (pod poszerzenia)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3AFC417" w14:textId="7EECBBD6" w:rsidR="003C5862" w:rsidRPr="0020627A" w:rsidRDefault="00DE59B0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color w:val="000000"/>
                <w:sz w:val="17"/>
              </w:rPr>
              <w:t>m3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9025B2F" w14:textId="585C4D99" w:rsidR="003C5862" w:rsidRPr="0020627A" w:rsidRDefault="00D20C8E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47,55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3A70CFB9" w14:textId="77777777" w:rsidR="003C5862" w:rsidRPr="0020627A" w:rsidRDefault="003C5862" w:rsidP="0078235E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D61889" w:rsidRPr="0020627A" w14:paraId="4F0FF364" w14:textId="77777777" w:rsidTr="008821CB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443534A7" w14:textId="1B26481D" w:rsidR="00D61889" w:rsidRPr="003C5862" w:rsidRDefault="00DE59B0" w:rsidP="003C5862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>D-03.00.00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475CD2CE" w14:textId="33928115" w:rsidR="00D61889" w:rsidRPr="00DE59B0" w:rsidRDefault="00DE59B0" w:rsidP="00DE59B0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>ODWODNIENIE KORPUSU DROGOWEGO</w:t>
            </w: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DE59B0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3C5862" w:rsidRPr="0020627A" w14:paraId="69FFE8ED" w14:textId="77777777" w:rsidTr="00116457">
        <w:trPr>
          <w:trHeight w:hRule="exact"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11E7BBA2" w14:textId="586E5EBE" w:rsidR="00472FF4" w:rsidRPr="003C5862" w:rsidRDefault="006F379D" w:rsidP="003C5862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6F379D">
              <w:rPr>
                <w:rFonts w:ascii="Arial" w:eastAsia="Arial" w:hAnsi="Arial" w:cs="Arial"/>
                <w:bCs/>
                <w:color w:val="000000"/>
                <w:sz w:val="17"/>
              </w:rPr>
              <w:t>D-03.01.01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215FC4A" w14:textId="7ED99252" w:rsidR="003C5862" w:rsidRPr="003C5862" w:rsidRDefault="005C3CC7" w:rsidP="0078235E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>Wymiana przepustów pod koroną drogi z rur PEHD średnicy 600 mm</w:t>
            </w:r>
            <w:r w:rsidR="00D20C8E">
              <w:rPr>
                <w:rFonts w:ascii="Arial" w:eastAsia="Arial" w:hAnsi="Arial" w:cs="Arial"/>
                <w:bCs/>
                <w:color w:val="000000"/>
                <w:sz w:val="17"/>
              </w:rPr>
              <w:t xml:space="preserve"> (9m x 1</w:t>
            </w:r>
            <w:r w:rsidR="00505F36">
              <w:rPr>
                <w:rFonts w:ascii="Arial" w:eastAsia="Arial" w:hAnsi="Arial" w:cs="Arial"/>
                <w:bCs/>
                <w:color w:val="000000"/>
                <w:sz w:val="17"/>
              </w:rPr>
              <w:t>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207C4C78" w14:textId="684759F4" w:rsidR="003C5862" w:rsidRPr="003C5862" w:rsidRDefault="005C3CC7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5B8E6A2A" w14:textId="2CDD77E4" w:rsidR="003C5862" w:rsidRPr="003C5862" w:rsidRDefault="00D20C8E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9</w:t>
            </w:r>
            <w:r w:rsidR="005C3CC7">
              <w:rPr>
                <w:rFonts w:ascii="Arial" w:eastAsia="Arial" w:hAnsi="Arial" w:cs="Arial"/>
                <w:color w:val="000000"/>
                <w:sz w:val="17"/>
              </w:rPr>
              <w:t>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018BC48C" w14:textId="77777777" w:rsidR="003C5862" w:rsidRPr="0020627A" w:rsidRDefault="003C5862" w:rsidP="0078235E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5E219D" w:rsidRPr="0020627A" w14:paraId="7EC49150" w14:textId="77777777" w:rsidTr="008821CB">
        <w:trPr>
          <w:trHeight w:hRule="exact"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328009CA" w14:textId="2B3422E7" w:rsidR="00472FF4" w:rsidRPr="003C5862" w:rsidRDefault="006F379D" w:rsidP="003C5862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 w:rsidRPr="006F379D">
              <w:rPr>
                <w:rFonts w:ascii="Arial" w:eastAsia="Arial" w:hAnsi="Arial" w:cs="Arial"/>
                <w:bCs/>
                <w:color w:val="000000"/>
                <w:sz w:val="17"/>
              </w:rPr>
              <w:t>D-03.0.01a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75044D84" w14:textId="7B27CE52" w:rsidR="005E219D" w:rsidRPr="003C5862" w:rsidRDefault="005C3CC7" w:rsidP="0078235E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 xml:space="preserve">Ścianki czołowe przepustów z prefabrykowanych elementów betonowych </w:t>
            </w:r>
            <w:r w:rsidR="00D20C8E">
              <w:rPr>
                <w:rFonts w:ascii="Arial" w:eastAsia="Arial" w:hAnsi="Arial" w:cs="Arial"/>
                <w:bCs/>
                <w:color w:val="000000"/>
                <w:sz w:val="17"/>
              </w:rPr>
              <w:br/>
              <w:t>(2 x 1</w:t>
            </w:r>
            <w:r w:rsidR="00E54132">
              <w:rPr>
                <w:rFonts w:ascii="Arial" w:eastAsia="Arial" w:hAnsi="Arial" w:cs="Arial"/>
                <w:bCs/>
                <w:color w:val="000000"/>
                <w:sz w:val="17"/>
              </w:rPr>
              <w:t xml:space="preserve"> </w:t>
            </w:r>
            <w:r w:rsidR="00505F36">
              <w:rPr>
                <w:rFonts w:ascii="Arial" w:eastAsia="Arial" w:hAnsi="Arial" w:cs="Arial"/>
                <w:bCs/>
                <w:color w:val="000000"/>
                <w:sz w:val="17"/>
              </w:rPr>
              <w:t>szt.)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411EB791" w14:textId="603DBB2A" w:rsidR="005E219D" w:rsidRPr="003C5862" w:rsidRDefault="00505F36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szt.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5274FDD5" w14:textId="733EF609" w:rsidR="005E219D" w:rsidRPr="003C5862" w:rsidRDefault="00D20C8E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2</w:t>
            </w:r>
            <w:r w:rsidR="00505F36">
              <w:rPr>
                <w:rFonts w:ascii="Arial" w:eastAsia="Arial" w:hAnsi="Arial" w:cs="Arial"/>
                <w:color w:val="000000"/>
                <w:sz w:val="17"/>
              </w:rPr>
              <w:t>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6D3AAB25" w14:textId="77777777" w:rsidR="005E219D" w:rsidRPr="0020627A" w:rsidRDefault="005E219D" w:rsidP="0078235E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D61889" w:rsidRPr="0020627A" w14:paraId="64E13962" w14:textId="3664490C" w:rsidTr="008821CB">
        <w:trPr>
          <w:trHeight w:hRule="exact"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1B70BD26" w14:textId="1232B5F5" w:rsidR="00D61889" w:rsidRPr="00605016" w:rsidRDefault="00506EF6" w:rsidP="00605016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>D-04.00.00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40532E58" w14:textId="06964A94" w:rsidR="00D61889" w:rsidRPr="00F80E78" w:rsidRDefault="00506EF6" w:rsidP="00506EF6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>PODBUDOWY</w:t>
            </w: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506EF6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78235E" w:rsidRPr="0020627A" w14:paraId="644F57BE" w14:textId="5225CFC4" w:rsidTr="008821CB">
        <w:trPr>
          <w:trHeight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635A04" w14:textId="7C2C366A" w:rsidR="00C77337" w:rsidRPr="0020627A" w:rsidRDefault="00506EF6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D-04.01.01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811722" w14:textId="6E5E3946" w:rsidR="0078235E" w:rsidRPr="0020627A" w:rsidRDefault="00506EF6" w:rsidP="00D20C8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Mechaniczne profilowanie i zagęszczenie podłoża gr</w:t>
            </w:r>
            <w:r w:rsidR="00505F36">
              <w:rPr>
                <w:rFonts w:ascii="Arial" w:eastAsia="Arial" w:hAnsi="Arial" w:cs="Arial"/>
                <w:color w:val="000000"/>
                <w:sz w:val="17"/>
              </w:rPr>
              <w:t>untowego (pod poszerzenia</w:t>
            </w:r>
            <w:r w:rsidR="00D20C8E">
              <w:rPr>
                <w:rFonts w:ascii="Arial" w:eastAsia="Arial" w:hAnsi="Arial" w:cs="Arial"/>
                <w:color w:val="000000"/>
                <w:sz w:val="17"/>
              </w:rPr>
              <w:t>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061385D" w14:textId="51FDF3C9" w:rsidR="0078235E" w:rsidRPr="0020627A" w:rsidRDefault="00CE0F65" w:rsidP="00CE0F65">
            <w:pPr>
              <w:ind w:left="-27" w:firstLine="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CBC066D" w14:textId="1C3CF65A" w:rsidR="0078235E" w:rsidRPr="0020627A" w:rsidRDefault="00D20C8E" w:rsidP="00D508A7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158,50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0FA07E54" w14:textId="77777777" w:rsidR="0078235E" w:rsidRPr="0020627A" w:rsidRDefault="0078235E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C77337" w:rsidRPr="0020627A" w14:paraId="10812692" w14:textId="77777777" w:rsidTr="008821CB">
        <w:trPr>
          <w:trHeight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71E9215" w14:textId="33F1A179" w:rsidR="00C77337" w:rsidRPr="0020627A" w:rsidRDefault="00506EF6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D-04.04.02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AD6DA57" w14:textId="315DBA51" w:rsidR="00C77337" w:rsidRPr="0020627A" w:rsidRDefault="00506EF6" w:rsidP="00505F36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Kruszywo łamane 0/31,5 mm, stabilizowane m</w:t>
            </w:r>
            <w:r w:rsidR="00505F36">
              <w:rPr>
                <w:rFonts w:ascii="Arial" w:eastAsia="Arial" w:hAnsi="Arial" w:cs="Arial"/>
                <w:color w:val="000000"/>
                <w:sz w:val="17"/>
              </w:rPr>
              <w:t>echanicznie - grubość warstwy 20</w:t>
            </w:r>
            <w:r w:rsidRPr="00506EF6">
              <w:rPr>
                <w:rFonts w:ascii="Arial" w:eastAsia="Arial" w:hAnsi="Arial" w:cs="Arial"/>
                <w:color w:val="000000"/>
                <w:sz w:val="17"/>
              </w:rPr>
              <w:t>cm (poszerzenia jezdni)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F83039C" w14:textId="7C29C659" w:rsidR="00C77337" w:rsidRPr="0020627A" w:rsidRDefault="00CE0F65" w:rsidP="00CE0F65">
            <w:pPr>
              <w:ind w:hanging="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02E66DE" w14:textId="01B5469B" w:rsidR="00C77337" w:rsidRPr="0020627A" w:rsidRDefault="002752F8" w:rsidP="00505F36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752F8">
              <w:rPr>
                <w:rFonts w:ascii="Arial" w:eastAsia="Arial" w:hAnsi="Arial" w:cs="Arial"/>
                <w:color w:val="000000"/>
                <w:sz w:val="17"/>
              </w:rPr>
              <w:t>158,50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F2D1B67" w14:textId="77777777" w:rsidR="00C77337" w:rsidRPr="0020627A" w:rsidRDefault="00C77337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506EF6" w:rsidRPr="0020627A" w14:paraId="33E3A8D3" w14:textId="77777777" w:rsidTr="008821CB">
        <w:trPr>
          <w:trHeight w:val="45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9D72FFF" w14:textId="5D241593" w:rsidR="00506EF6" w:rsidRPr="0020627A" w:rsidRDefault="00506EF6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D-04.05.01a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592979" w14:textId="705E7AD1" w:rsidR="00506EF6" w:rsidRPr="0020627A" w:rsidRDefault="00506EF6" w:rsidP="009C34E9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506EF6">
              <w:rPr>
                <w:rFonts w:ascii="Arial" w:eastAsia="Arial" w:hAnsi="Arial" w:cs="Arial"/>
                <w:color w:val="000000"/>
                <w:sz w:val="17"/>
              </w:rPr>
              <w:t>Warstwa wzmacniająca z mieszanki stabilizowanej cementem</w:t>
            </w:r>
            <w:r w:rsidR="009C34E9">
              <w:rPr>
                <w:rFonts w:ascii="Arial" w:eastAsia="Arial" w:hAnsi="Arial" w:cs="Arial"/>
                <w:color w:val="000000"/>
                <w:sz w:val="17"/>
              </w:rPr>
              <w:t xml:space="preserve"> C1,5/2,0 Rm=2,5 MPa grubości 10</w:t>
            </w:r>
            <w:r w:rsidRPr="00506EF6">
              <w:rPr>
                <w:rFonts w:ascii="Arial" w:eastAsia="Arial" w:hAnsi="Arial" w:cs="Arial"/>
                <w:color w:val="000000"/>
                <w:sz w:val="17"/>
              </w:rPr>
              <w:t xml:space="preserve"> cm (poszerzenia)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A98C6A5" w14:textId="3681CAE4" w:rsidR="00506EF6" w:rsidRPr="0020627A" w:rsidRDefault="00CE0F65" w:rsidP="00CE0F65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20990EC" w14:textId="3963A597" w:rsidR="00506EF6" w:rsidRPr="0020627A" w:rsidRDefault="002752F8" w:rsidP="00D508A7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752F8">
              <w:rPr>
                <w:rFonts w:ascii="Arial" w:eastAsia="Arial" w:hAnsi="Arial" w:cs="Arial"/>
                <w:color w:val="000000"/>
                <w:sz w:val="17"/>
              </w:rPr>
              <w:t>158,50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4094D34" w14:textId="77777777" w:rsidR="00506EF6" w:rsidRPr="0020627A" w:rsidRDefault="00506EF6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F1ECE" w:rsidRPr="0020627A" w14:paraId="7737D8CD" w14:textId="1B1B141D" w:rsidTr="008821CB">
        <w:trPr>
          <w:trHeight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52E5ED30" w14:textId="16E15A19" w:rsidR="008F1ECE" w:rsidRPr="008E5BE2" w:rsidRDefault="00CE0F65" w:rsidP="0078235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>D-05.00.00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78DF6DD4" w14:textId="2E45C67E" w:rsidR="008F1ECE" w:rsidRPr="008E5BE2" w:rsidRDefault="00CE0F65" w:rsidP="008E5BE2">
            <w:pPr>
              <w:ind w:right="21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>NAWIERZCHNIE</w:t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CE0F65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78235E" w:rsidRPr="0020627A" w14:paraId="416FD183" w14:textId="2E85614B" w:rsidTr="002752F8">
        <w:trPr>
          <w:trHeight w:val="781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312800" w14:textId="77777777" w:rsidR="00F072FA" w:rsidRDefault="00F072FA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D-05.03.05b</w:t>
            </w:r>
          </w:p>
          <w:p w14:paraId="34851C72" w14:textId="1CC54D3F" w:rsidR="00D508A7" w:rsidRPr="0020627A" w:rsidRDefault="00F072FA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D-04.03.01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A11182" w14:textId="40FF35DF" w:rsidR="00813D24" w:rsidRPr="008E5BE2" w:rsidRDefault="00C10293" w:rsidP="002752F8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C10293">
              <w:rPr>
                <w:rFonts w:ascii="Arial" w:eastAsia="Arial" w:hAnsi="Arial" w:cs="Arial"/>
                <w:color w:val="000000"/>
                <w:sz w:val="17"/>
              </w:rPr>
              <w:t xml:space="preserve">Warstwa wiążąca AC11W50/70, gr.3 cm z transportem mieszanki samochodami samowyładowczymi z wytwórni do miejsca wbudowania, po uprzednim oczyszczeniu i skropieniu emulsją asfaltową istniejącej nawierzchni w tym na zjazdach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29AF19" w14:textId="40AA6DD1" w:rsidR="0078235E" w:rsidRPr="0020627A" w:rsidRDefault="00234CAA" w:rsidP="00234CA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2F2A20" w14:textId="2B4F2DDF" w:rsidR="0078235E" w:rsidRPr="0020627A" w:rsidRDefault="002752F8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1300,00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F236B6" w14:textId="77777777" w:rsidR="0078235E" w:rsidRPr="0020627A" w:rsidRDefault="0078235E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CE0F65" w:rsidRPr="0020627A" w14:paraId="2089BEFA" w14:textId="77777777" w:rsidTr="002752F8">
        <w:trPr>
          <w:trHeight w:val="82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90273C" w14:textId="652D3D8B" w:rsidR="00F072FA" w:rsidRPr="00F072FA" w:rsidRDefault="00F072FA" w:rsidP="00F072F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D-05.03.05a</w:t>
            </w:r>
          </w:p>
          <w:p w14:paraId="65BB5743" w14:textId="1C3DDE4C" w:rsidR="00CE0F65" w:rsidRPr="0020627A" w:rsidRDefault="00F072FA" w:rsidP="00F072F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F072FA">
              <w:rPr>
                <w:rFonts w:ascii="Arial" w:eastAsia="Arial" w:hAnsi="Arial" w:cs="Arial"/>
                <w:color w:val="000000"/>
                <w:sz w:val="17"/>
              </w:rPr>
              <w:t>D-04.03.01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F0F8A57" w14:textId="2819764C" w:rsidR="00CE0F65" w:rsidRPr="008E5BE2" w:rsidRDefault="00C10293" w:rsidP="002752F8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 w:rsidRPr="00C10293">
              <w:rPr>
                <w:rFonts w:ascii="Arial" w:eastAsia="Arial" w:hAnsi="Arial" w:cs="Arial"/>
                <w:color w:val="000000"/>
                <w:sz w:val="17"/>
              </w:rPr>
              <w:t xml:space="preserve">Warstwa ścieralna 11 S50/70 gr. 3cm z transportem mieszanki samochodami samowyładowczymi z wytwórni do miejsca wbudowania, po wcześniejszym skropieniu warstw bitumicznych emulsją </w:t>
            </w:r>
            <w:r w:rsidR="002752F8" w:rsidRPr="002752F8">
              <w:rPr>
                <w:rFonts w:ascii="Arial" w:eastAsia="Arial" w:hAnsi="Arial" w:cs="Arial"/>
                <w:color w:val="000000"/>
                <w:sz w:val="17"/>
              </w:rPr>
              <w:t>asfaltową istniejącej nawierzchni w tym na zjazdach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3B261C" w14:textId="41591683" w:rsidR="00CE0F65" w:rsidRPr="0020627A" w:rsidRDefault="00234CAA" w:rsidP="00234CA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231FFB3" w14:textId="08D1EC84" w:rsidR="00CE0F65" w:rsidRPr="0020627A" w:rsidRDefault="008F1441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1300,00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2B55DD" w14:textId="77777777" w:rsidR="00CE0F65" w:rsidRPr="0020627A" w:rsidRDefault="00CE0F65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234CAA" w:rsidRPr="0020627A" w14:paraId="3AEA5174" w14:textId="77777777" w:rsidTr="008821CB">
        <w:trPr>
          <w:trHeight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54873D42" w14:textId="0C9C15C2" w:rsidR="00234CAA" w:rsidRPr="008821CB" w:rsidRDefault="00234CAA" w:rsidP="0078235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D-08.00.00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7222C4F1" w14:textId="36D6B72E" w:rsidR="00234CAA" w:rsidRPr="008821CB" w:rsidRDefault="00234CAA" w:rsidP="00234CAA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ELEMENTY ULIC</w:t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CE0F65" w:rsidRPr="0020627A" w14:paraId="10127108" w14:textId="77777777" w:rsidTr="008F1441">
        <w:trPr>
          <w:trHeight w:val="511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2AC4E4" w14:textId="7C6775CC" w:rsidR="00CE0F65" w:rsidRPr="0020627A" w:rsidRDefault="00F072FA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D-08.02.02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D00711" w14:textId="2A1F176C" w:rsidR="00CE0F65" w:rsidRPr="008E5BE2" w:rsidRDefault="00C10293" w:rsidP="008F1441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Przebudowa (przełożenie) istniejącego zjazdu do Zakł</w:t>
            </w:r>
            <w:r w:rsidR="008F1441">
              <w:rPr>
                <w:rFonts w:ascii="Arial" w:eastAsia="Arial" w:hAnsi="Arial" w:cs="Arial"/>
                <w:color w:val="000000"/>
                <w:sz w:val="17"/>
              </w:rPr>
              <w:t xml:space="preserve">adu opiekuńczo leczniczego </w:t>
            </w:r>
            <w:r>
              <w:rPr>
                <w:rFonts w:ascii="Arial" w:eastAsia="Arial" w:hAnsi="Arial" w:cs="Arial"/>
                <w:color w:val="000000"/>
                <w:sz w:val="17"/>
              </w:rPr>
              <w:t>z wykorzystaniem istniejących materiałów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ABDF68" w14:textId="53F34A5E" w:rsidR="00CE0F65" w:rsidRPr="0020627A" w:rsidRDefault="0036602C" w:rsidP="0078235E">
            <w:pPr>
              <w:ind w:left="139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A67684" w14:textId="02041FF0" w:rsidR="00CE0F65" w:rsidRPr="0020627A" w:rsidRDefault="008F1441" w:rsidP="009C34E9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80,50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1D88B6" w14:textId="77777777" w:rsidR="00CE0F65" w:rsidRPr="0020627A" w:rsidRDefault="00CE0F65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821CB" w:rsidRPr="0020627A" w14:paraId="7585C055" w14:textId="77777777" w:rsidTr="008821CB">
        <w:trPr>
          <w:trHeight w:val="284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65C8B590" w14:textId="1B9279D7" w:rsidR="008821CB" w:rsidRPr="008821CB" w:rsidRDefault="008821CB" w:rsidP="0078235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D-06.00.00</w:t>
            </w:r>
          </w:p>
        </w:tc>
        <w:tc>
          <w:tcPr>
            <w:tcW w:w="8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6F5A47EA" w14:textId="2E053C4E" w:rsidR="008821CB" w:rsidRPr="008821CB" w:rsidRDefault="008821CB" w:rsidP="008821CB">
            <w:pPr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>ROBOTY WYKOŃCZENIOWE</w:t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  <w:r w:rsidRPr="008821CB">
              <w:rPr>
                <w:rFonts w:ascii="Arial" w:eastAsia="Arial" w:hAnsi="Arial" w:cs="Arial"/>
                <w:b/>
                <w:color w:val="000000"/>
                <w:sz w:val="17"/>
              </w:rPr>
              <w:tab/>
            </w:r>
          </w:p>
        </w:tc>
      </w:tr>
      <w:tr w:rsidR="00CE0F65" w:rsidRPr="0020627A" w14:paraId="70C4A9CA" w14:textId="77777777" w:rsidTr="00923D96">
        <w:trPr>
          <w:trHeight w:val="340"/>
        </w:trPr>
        <w:tc>
          <w:tcPr>
            <w:tcW w:w="11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C1311B4" w14:textId="06B36B48" w:rsidR="00CE0F65" w:rsidRPr="0020627A" w:rsidRDefault="00F072FA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D-06.03.01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29B0447" w14:textId="4F0AB7D9" w:rsidR="00CE0F65" w:rsidRPr="008E5BE2" w:rsidRDefault="00432131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 xml:space="preserve">Ścięcie i uzupełnienie pobocza z kruszywa </w:t>
            </w:r>
            <w:r w:rsidR="008F1441">
              <w:rPr>
                <w:rFonts w:ascii="Arial" w:eastAsia="Arial" w:hAnsi="Arial" w:cs="Arial"/>
                <w:color w:val="000000"/>
                <w:sz w:val="17"/>
              </w:rPr>
              <w:t xml:space="preserve">łamanego 0/31,5 mm, gr. 6 cm po zagęszczeniu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FFE21F" w14:textId="1547C864" w:rsidR="00CE0F65" w:rsidRPr="0020627A" w:rsidRDefault="0036602C" w:rsidP="008821CB">
            <w:pPr>
              <w:ind w:left="-27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92A04C" w14:textId="50CCE826" w:rsidR="00CE0F65" w:rsidRPr="0020627A" w:rsidRDefault="008F1441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475,50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1C3FB3" w14:textId="77777777" w:rsidR="00CE0F65" w:rsidRPr="0020627A" w:rsidRDefault="00CE0F65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187FDA6F" w14:textId="77777777" w:rsidTr="00605016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62736D" w14:textId="60BB3A57" w:rsidR="0078235E" w:rsidRPr="00FB1A43" w:rsidRDefault="0078235E" w:rsidP="0078235E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FB1A43">
              <w:rPr>
                <w:rFonts w:ascii="Arial" w:eastAsia="Arial" w:hAnsi="Arial" w:cs="Arial"/>
                <w:b/>
                <w:sz w:val="18"/>
                <w:szCs w:val="18"/>
              </w:rPr>
              <w:t>WARTOŚĆ ROBÓT NETTO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F307D2" w14:textId="77777777" w:rsidR="0078235E" w:rsidRPr="0020627A" w:rsidRDefault="0078235E" w:rsidP="0078235E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18012463" w14:textId="77777777" w:rsidTr="00605016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F1F539" w14:textId="245BA924" w:rsidR="0078235E" w:rsidRPr="00FB1A43" w:rsidRDefault="0078235E" w:rsidP="0078235E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PODATEK VAT 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596192" w14:textId="77777777" w:rsidR="0078235E" w:rsidRPr="0020627A" w:rsidRDefault="0078235E" w:rsidP="0078235E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2EBE8D57" w14:textId="77777777" w:rsidTr="00605016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EF30D1D" w14:textId="3ECA7F6C" w:rsidR="0078235E" w:rsidRPr="00FB1A43" w:rsidRDefault="0078235E" w:rsidP="0078235E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FB1A43">
              <w:rPr>
                <w:rFonts w:ascii="Arial" w:eastAsia="Arial" w:hAnsi="Arial" w:cs="Arial"/>
                <w:b/>
                <w:sz w:val="18"/>
                <w:szCs w:val="18"/>
              </w:rPr>
              <w:t xml:space="preserve"> WARTOŚĆ ROBÓT BRUTTO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4AEEF9" w14:textId="77777777" w:rsidR="0078235E" w:rsidRPr="0020627A" w:rsidRDefault="0078235E" w:rsidP="0078235E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</w:tbl>
    <w:p w14:paraId="3AF9DA18" w14:textId="2C6466AC" w:rsidR="00575AC1" w:rsidRDefault="00575AC1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2C3A6C2" w14:textId="05794993" w:rsidR="00575AC1" w:rsidRDefault="00575AC1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8CADDB8" w14:textId="46340A5D" w:rsidR="00355C00" w:rsidRDefault="00355C00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57E6ED8" w14:textId="2603A151" w:rsidR="00355C00" w:rsidRDefault="00355C00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4505F83" w14:textId="2A3E5588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4641414" w14:textId="0F26F709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4DFCFFC" w14:textId="016EC560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196AB8D" w14:textId="024E9462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B9F1FF6" w14:textId="516DA1A9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197D432" w14:textId="1864BEF7" w:rsidR="00923D96" w:rsidRDefault="00923D96" w:rsidP="00622B7B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896D81F" w14:textId="4CCB471F" w:rsidR="00CD2D02" w:rsidRDefault="00BE4C08" w:rsidP="00B533C4">
      <w:pPr>
        <w:jc w:val="both"/>
        <w:rPr>
          <w:rFonts w:asciiTheme="majorHAnsi" w:eastAsia="Calibri" w:hAnsiTheme="majorHAnsi" w:cs="Arial"/>
          <w:b/>
          <w:color w:val="000000" w:themeColor="text1"/>
          <w:sz w:val="20"/>
          <w:szCs w:val="20"/>
          <w:lang w:eastAsia="en-US"/>
        </w:rPr>
      </w:pPr>
      <w:bookmarkStart w:id="0" w:name="_GoBack"/>
      <w:bookmarkEnd w:id="0"/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53204A93" w14:textId="7AB67E17" w:rsidR="00381400" w:rsidRPr="009E4931" w:rsidRDefault="00381400" w:rsidP="005B5393">
      <w:pPr>
        <w:spacing w:line="480" w:lineRule="auto"/>
        <w:rPr>
          <w:rFonts w:ascii="Cambria" w:hAnsi="Cambria"/>
          <w:color w:val="000000" w:themeColor="text1"/>
          <w:sz w:val="22"/>
          <w:szCs w:val="22"/>
        </w:rPr>
      </w:pPr>
    </w:p>
    <w:sectPr w:rsidR="00381400" w:rsidRPr="009E4931" w:rsidSect="0089676E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3A743" w14:textId="77777777" w:rsidR="00ED73EE" w:rsidRDefault="00ED73EE" w:rsidP="000F1DCF">
      <w:r>
        <w:separator/>
      </w:r>
    </w:p>
  </w:endnote>
  <w:endnote w:type="continuationSeparator" w:id="0">
    <w:p w14:paraId="2BB36700" w14:textId="77777777" w:rsidR="00ED73EE" w:rsidRDefault="00ED73EE" w:rsidP="000F1DCF">
      <w:r>
        <w:continuationSeparator/>
      </w:r>
    </w:p>
  </w:endnote>
  <w:endnote w:type="continuationNotice" w:id="1">
    <w:p w14:paraId="70963910" w14:textId="77777777" w:rsidR="00ED73EE" w:rsidRDefault="00ED7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744D5A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B96F76F" w:rsidR="00744D5A" w:rsidRPr="008C0B6B" w:rsidRDefault="00744D5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t xml:space="preserve">Przebudowa drogi gminnej </w:t>
    </w:r>
    <w:r w:rsidRPr="00244C4A">
      <w:rPr>
        <w:rFonts w:ascii="Cambria" w:hAnsi="Cambria" w:cs="Arial"/>
        <w:sz w:val="16"/>
        <w:szCs w:val="16"/>
      </w:rPr>
      <w:t>nr 370133W w miejscowości Kolczyn</w:t>
    </w:r>
  </w:p>
  <w:p w14:paraId="7AF084EC" w14:textId="684894F9" w:rsidR="00744D5A" w:rsidRPr="00B902C1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B533C4">
      <w:rPr>
        <w:rFonts w:ascii="Cambria" w:hAnsi="Cambria" w:cs="Arial"/>
        <w:noProof/>
        <w:sz w:val="16"/>
        <w:szCs w:val="16"/>
      </w:rPr>
      <w:t>3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744D5A" w:rsidRDefault="0074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E30E3" w14:textId="77777777" w:rsidR="00ED73EE" w:rsidRDefault="00ED73EE" w:rsidP="000F1DCF">
      <w:r>
        <w:separator/>
      </w:r>
    </w:p>
  </w:footnote>
  <w:footnote w:type="continuationSeparator" w:id="0">
    <w:p w14:paraId="56C34BFF" w14:textId="77777777" w:rsidR="00ED73EE" w:rsidRDefault="00ED73EE" w:rsidP="000F1DCF">
      <w:r>
        <w:continuationSeparator/>
      </w:r>
    </w:p>
  </w:footnote>
  <w:footnote w:type="continuationNotice" w:id="1">
    <w:p w14:paraId="54BDD89D" w14:textId="77777777" w:rsidR="00ED73EE" w:rsidRDefault="00ED73E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744D5A" w:rsidRDefault="00744D5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EDA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073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52F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68E3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DE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4F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00B"/>
    <w:rsid w:val="004614C8"/>
    <w:rsid w:val="00462129"/>
    <w:rsid w:val="004621DD"/>
    <w:rsid w:val="00462575"/>
    <w:rsid w:val="00463C1D"/>
    <w:rsid w:val="004643D3"/>
    <w:rsid w:val="004649DA"/>
    <w:rsid w:val="00465317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E7D6D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2B39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393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182D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4D5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2CC6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76E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441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C27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4D2E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1DE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3F2D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0B79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25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3C4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4AF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0C8E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42D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3F21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D73EE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9D8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97AA6-6D8A-4FBE-9BAD-37B1A5CF1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12197</TotalTime>
  <Pages>4</Pages>
  <Words>1184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8273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185</cp:revision>
  <cp:lastPrinted>2026-03-04T08:58:00Z</cp:lastPrinted>
  <dcterms:created xsi:type="dcterms:W3CDTF">2020-11-28T11:17:00Z</dcterms:created>
  <dcterms:modified xsi:type="dcterms:W3CDTF">2026-04-16T08:35:00Z</dcterms:modified>
</cp:coreProperties>
</file>